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54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2E5F1A" w:rsidRPr="0044133B" w:rsidRDefault="002E5F1A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</w:pPr>
    </w:p>
    <w:p w:rsidR="00926815" w:rsidRPr="0044133B" w:rsidRDefault="00926815" w:rsidP="0044133B">
      <w:pPr>
        <w:tabs>
          <w:tab w:val="left" w:pos="4140"/>
        </w:tabs>
        <w:ind w:left="-180" w:firstLine="180"/>
        <w:jc w:val="both"/>
      </w:pPr>
    </w:p>
    <w:p w:rsidR="001C09AB" w:rsidRDefault="001C09AB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621064" w:rsidRDefault="00621064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AE3A0A" w:rsidRDefault="00AE3A0A" w:rsidP="0044133B">
      <w:pPr>
        <w:tabs>
          <w:tab w:val="left" w:pos="4140"/>
        </w:tabs>
        <w:jc w:val="both"/>
      </w:pPr>
    </w:p>
    <w:p w:rsidR="00621064" w:rsidRDefault="00621064" w:rsidP="0044133B">
      <w:pPr>
        <w:tabs>
          <w:tab w:val="left" w:pos="4140"/>
        </w:tabs>
        <w:jc w:val="both"/>
      </w:pPr>
    </w:p>
    <w:p w:rsidR="00144A67" w:rsidRPr="0044133B" w:rsidRDefault="00144A67" w:rsidP="0044133B">
      <w:pPr>
        <w:tabs>
          <w:tab w:val="left" w:pos="4140"/>
        </w:tabs>
        <w:jc w:val="both"/>
      </w:pPr>
    </w:p>
    <w:p w:rsidR="00926815" w:rsidRPr="0044133B" w:rsidRDefault="00926815" w:rsidP="0044133B">
      <w:pPr>
        <w:tabs>
          <w:tab w:val="left" w:pos="4140"/>
        </w:tabs>
        <w:jc w:val="center"/>
        <w:rPr>
          <w:b/>
        </w:rPr>
      </w:pP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О проведении работ по благоустройству, ремонту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и реставрации воинских захоронений, военно-исторических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памятников и Мемориалов Боевой Славы</w:t>
      </w:r>
      <w:r w:rsidR="0076214F" w:rsidRPr="0076214F">
        <w:rPr>
          <w:b/>
          <w:sz w:val="28"/>
        </w:rPr>
        <w:t xml:space="preserve"> </w:t>
      </w:r>
      <w:r w:rsidR="0076214F" w:rsidRPr="0044133B">
        <w:rPr>
          <w:b/>
          <w:sz w:val="28"/>
        </w:rPr>
        <w:t>муниципального образования Темрюкский район</w:t>
      </w:r>
    </w:p>
    <w:p w:rsidR="00926815" w:rsidRPr="0044133B" w:rsidRDefault="00926815" w:rsidP="0044133B">
      <w:pPr>
        <w:jc w:val="center"/>
        <w:rPr>
          <w:b/>
          <w:sz w:val="28"/>
          <w:szCs w:val="28"/>
        </w:rPr>
      </w:pPr>
    </w:p>
    <w:p w:rsidR="00926815" w:rsidRPr="0044133B" w:rsidRDefault="00926815" w:rsidP="0044133B">
      <w:pPr>
        <w:jc w:val="both"/>
        <w:rPr>
          <w:sz w:val="28"/>
          <w:szCs w:val="28"/>
        </w:rPr>
      </w:pPr>
    </w:p>
    <w:p w:rsidR="00926815" w:rsidRPr="0044133B" w:rsidRDefault="00611FC9" w:rsidP="00943EA3">
      <w:pPr>
        <w:ind w:firstLine="709"/>
        <w:jc w:val="both"/>
        <w:rPr>
          <w:sz w:val="28"/>
        </w:rPr>
      </w:pPr>
      <w:r w:rsidRPr="0044133B">
        <w:rPr>
          <w:sz w:val="28"/>
        </w:rPr>
        <w:t>В соответствии с Законом Р</w:t>
      </w:r>
      <w:r w:rsidR="005C318A">
        <w:rPr>
          <w:sz w:val="28"/>
        </w:rPr>
        <w:t xml:space="preserve">оссийской </w:t>
      </w:r>
      <w:r w:rsidRPr="0044133B">
        <w:rPr>
          <w:sz w:val="28"/>
        </w:rPr>
        <w:t>Ф</w:t>
      </w:r>
      <w:r w:rsidR="005C318A">
        <w:rPr>
          <w:sz w:val="28"/>
        </w:rPr>
        <w:t>едерации</w:t>
      </w:r>
      <w:r w:rsidRPr="0044133B">
        <w:rPr>
          <w:sz w:val="28"/>
        </w:rPr>
        <w:t xml:space="preserve"> от 14 января 1993 года </w:t>
      </w:r>
      <w:proofErr w:type="gramStart"/>
      <w:r w:rsidRPr="0044133B">
        <w:rPr>
          <w:sz w:val="28"/>
        </w:rPr>
        <w:t xml:space="preserve">№ 4292-1 «Об увековечении памяти погибших при защите Отечества», </w:t>
      </w:r>
      <w:r w:rsidR="00677D91" w:rsidRPr="00677D91">
        <w:rPr>
          <w:sz w:val="28"/>
        </w:rPr>
        <w:t xml:space="preserve">Постановлением Законодательного Собрания Краснодарского края                              </w:t>
      </w:r>
      <w:r w:rsidR="00677D91">
        <w:rPr>
          <w:sz w:val="28"/>
        </w:rPr>
        <w:t>от 21 апреля</w:t>
      </w:r>
      <w:r w:rsidR="00677D91" w:rsidRPr="00677D91">
        <w:rPr>
          <w:sz w:val="28"/>
        </w:rPr>
        <w:t xml:space="preserve"> 201</w:t>
      </w:r>
      <w:r w:rsidR="00677D91">
        <w:rPr>
          <w:sz w:val="28"/>
        </w:rPr>
        <w:t>0</w:t>
      </w:r>
      <w:r w:rsidR="00677D91" w:rsidRPr="00677D91">
        <w:rPr>
          <w:sz w:val="28"/>
        </w:rPr>
        <w:t xml:space="preserve"> года № </w:t>
      </w:r>
      <w:r w:rsidR="00677D91">
        <w:rPr>
          <w:sz w:val="28"/>
        </w:rPr>
        <w:t>1869</w:t>
      </w:r>
      <w:r w:rsidR="00677D91" w:rsidRPr="00677D91">
        <w:rPr>
          <w:sz w:val="28"/>
        </w:rPr>
        <w:t>-П «Об организации работы органов местного самоуправления муниципальных образований Краснодарского края по сохранению объектов военной истории»</w:t>
      </w:r>
      <w:r w:rsidR="00677D91">
        <w:rPr>
          <w:sz w:val="28"/>
        </w:rPr>
        <w:t xml:space="preserve">, </w:t>
      </w:r>
      <w:r w:rsidR="005C318A">
        <w:rPr>
          <w:sz w:val="28"/>
        </w:rPr>
        <w:t>П</w:t>
      </w:r>
      <w:r w:rsidRPr="0044133B">
        <w:rPr>
          <w:sz w:val="28"/>
        </w:rPr>
        <w:t xml:space="preserve">остановлением Законодательного </w:t>
      </w:r>
      <w:r w:rsidR="001229CA">
        <w:rPr>
          <w:sz w:val="28"/>
        </w:rPr>
        <w:t>С</w:t>
      </w:r>
      <w:r w:rsidRPr="0044133B">
        <w:rPr>
          <w:sz w:val="28"/>
        </w:rPr>
        <w:t>обрания Краснодарского края от 28 декабря 2011 года №</w:t>
      </w:r>
      <w:r w:rsidR="004F761B" w:rsidRPr="0044133B">
        <w:rPr>
          <w:sz w:val="28"/>
        </w:rPr>
        <w:t xml:space="preserve"> </w:t>
      </w:r>
      <w:r w:rsidRPr="0044133B">
        <w:rPr>
          <w:sz w:val="28"/>
        </w:rPr>
        <w:t>2987</w:t>
      </w:r>
      <w:r w:rsidR="00935ABD">
        <w:rPr>
          <w:sz w:val="28"/>
        </w:rPr>
        <w:t>-П</w:t>
      </w:r>
      <w:r w:rsidRPr="0044133B">
        <w:rPr>
          <w:sz w:val="28"/>
        </w:rPr>
        <w:t xml:space="preserve"> </w:t>
      </w:r>
      <w:r w:rsidR="002A58C9">
        <w:rPr>
          <w:sz w:val="28"/>
        </w:rPr>
        <w:t>«</w:t>
      </w:r>
      <w:r w:rsidR="00935ABD" w:rsidRPr="00935ABD">
        <w:rPr>
          <w:sz w:val="28"/>
        </w:rPr>
        <w:t xml:space="preserve">О ходе выполнения постановления </w:t>
      </w:r>
      <w:proofErr w:type="gramEnd"/>
      <w:r w:rsidR="00935ABD" w:rsidRPr="00935ABD">
        <w:rPr>
          <w:sz w:val="28"/>
        </w:rPr>
        <w:t xml:space="preserve">Законодательного Собрания Краснодарского края </w:t>
      </w:r>
      <w:r w:rsidRPr="0044133B">
        <w:rPr>
          <w:sz w:val="28"/>
        </w:rPr>
        <w:t xml:space="preserve">«Об организации работы органов местного самоуправления муниципальных образований Краснодарского края по сохранению объектов военной истории», в связи с окончанием зимнего сезона и подготовкой к празднованию </w:t>
      </w:r>
      <w:r w:rsidR="002C3DBD">
        <w:rPr>
          <w:sz w:val="28"/>
        </w:rPr>
        <w:t>7</w:t>
      </w:r>
      <w:r w:rsidR="003E4E29">
        <w:rPr>
          <w:sz w:val="28"/>
        </w:rPr>
        <w:t>5</w:t>
      </w:r>
      <w:r w:rsidR="002C4E6F" w:rsidRPr="0044133B">
        <w:rPr>
          <w:sz w:val="28"/>
        </w:rPr>
        <w:t>-</w:t>
      </w:r>
      <w:r w:rsidR="000910DE">
        <w:rPr>
          <w:sz w:val="28"/>
        </w:rPr>
        <w:t>о</w:t>
      </w:r>
      <w:r w:rsidR="00523BC5">
        <w:rPr>
          <w:sz w:val="28"/>
        </w:rPr>
        <w:t>й</w:t>
      </w:r>
      <w:r w:rsidR="002C4E6F" w:rsidRPr="0044133B">
        <w:rPr>
          <w:sz w:val="28"/>
        </w:rPr>
        <w:t xml:space="preserve"> </w:t>
      </w:r>
      <w:r w:rsidRPr="0044133B">
        <w:rPr>
          <w:sz w:val="28"/>
        </w:rPr>
        <w:t>годовщины Победы в Великой Отечественной войне</w:t>
      </w:r>
      <w:r w:rsidR="004C7F9C">
        <w:rPr>
          <w:sz w:val="28"/>
        </w:rPr>
        <w:t xml:space="preserve"> </w:t>
      </w:r>
      <w:proofErr w:type="gramStart"/>
      <w:r w:rsidR="004C7F9C" w:rsidRPr="004C7F9C">
        <w:rPr>
          <w:sz w:val="28"/>
        </w:rPr>
        <w:t>п</w:t>
      </w:r>
      <w:proofErr w:type="gramEnd"/>
      <w:r w:rsidR="004C7F9C" w:rsidRPr="004C7F9C">
        <w:rPr>
          <w:sz w:val="28"/>
        </w:rPr>
        <w:t xml:space="preserve"> о с т а н о в л я ю:</w:t>
      </w:r>
    </w:p>
    <w:p w:rsidR="00926815" w:rsidRDefault="00BF1E2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>Провести в муниципальном</w:t>
      </w:r>
      <w:r w:rsidR="0091550B" w:rsidRPr="0044133B">
        <w:rPr>
          <w:sz w:val="28"/>
        </w:rPr>
        <w:t xml:space="preserve"> образовании Темрюкский район </w:t>
      </w:r>
      <w:r w:rsidR="00611FC9" w:rsidRPr="0044133B">
        <w:rPr>
          <w:sz w:val="28"/>
        </w:rPr>
        <w:t xml:space="preserve">с                   </w:t>
      </w:r>
      <w:r w:rsidR="003E4E29">
        <w:rPr>
          <w:sz w:val="28"/>
        </w:rPr>
        <w:t>1</w:t>
      </w:r>
      <w:r w:rsidR="00611FC9" w:rsidRPr="0044133B">
        <w:rPr>
          <w:sz w:val="28"/>
        </w:rPr>
        <w:t xml:space="preserve"> </w:t>
      </w:r>
      <w:r w:rsidR="002C3DBD">
        <w:rPr>
          <w:sz w:val="28"/>
        </w:rPr>
        <w:t xml:space="preserve">марта </w:t>
      </w:r>
      <w:r w:rsidR="00611FC9" w:rsidRPr="0044133B">
        <w:rPr>
          <w:sz w:val="28"/>
        </w:rPr>
        <w:t xml:space="preserve">по </w:t>
      </w:r>
      <w:r w:rsidR="003E4E29">
        <w:rPr>
          <w:sz w:val="28"/>
        </w:rPr>
        <w:t>30</w:t>
      </w:r>
      <w:r w:rsidR="00611FC9" w:rsidRPr="0044133B">
        <w:rPr>
          <w:sz w:val="28"/>
        </w:rPr>
        <w:t xml:space="preserve"> </w:t>
      </w:r>
      <w:r w:rsidR="0091550B" w:rsidRPr="0044133B">
        <w:rPr>
          <w:sz w:val="28"/>
        </w:rPr>
        <w:t xml:space="preserve">апреля </w:t>
      </w:r>
      <w:r w:rsidR="00611FC9" w:rsidRPr="0044133B">
        <w:rPr>
          <w:sz w:val="28"/>
        </w:rPr>
        <w:t>20</w:t>
      </w:r>
      <w:r w:rsidR="003E4E29">
        <w:rPr>
          <w:sz w:val="28"/>
        </w:rPr>
        <w:t>20</w:t>
      </w:r>
      <w:r w:rsidR="00611FC9" w:rsidRPr="0044133B">
        <w:rPr>
          <w:sz w:val="28"/>
        </w:rPr>
        <w:t xml:space="preserve"> года работы по благоустройству, ремонту и реставрации воинских захоронений, военно-исторических памятников и Мемориалов Боевой Славы.</w:t>
      </w:r>
    </w:p>
    <w:p w:rsidR="00677D91" w:rsidRPr="0044133B" w:rsidRDefault="00677D91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proofErr w:type="gramStart"/>
      <w:r w:rsidRPr="0044133B">
        <w:rPr>
          <w:sz w:val="28"/>
        </w:rPr>
        <w:t xml:space="preserve">Рекомендовать главам городского и сельских поселений Темрюкского района обеспечить санитарную очистку, проведение ремонта и реставрации воинских захоронений, военно-исторических памятников, Мемориалов Боевой Славы и гражданских кладбищ, представить отчет о проделанной работе в управление культуры администрации муниципального образования Темрюкский район до </w:t>
      </w:r>
      <w:r>
        <w:rPr>
          <w:sz w:val="28"/>
        </w:rPr>
        <w:t>2</w:t>
      </w:r>
      <w:r w:rsidR="003E4E29">
        <w:rPr>
          <w:sz w:val="28"/>
        </w:rPr>
        <w:t>4</w:t>
      </w:r>
      <w:r w:rsidRPr="0044133B">
        <w:rPr>
          <w:sz w:val="28"/>
        </w:rPr>
        <w:t xml:space="preserve"> апреля 20</w:t>
      </w:r>
      <w:r w:rsidR="003E4E29">
        <w:rPr>
          <w:sz w:val="28"/>
        </w:rPr>
        <w:t>20</w:t>
      </w:r>
      <w:r w:rsidRPr="0044133B">
        <w:rPr>
          <w:sz w:val="28"/>
        </w:rPr>
        <w:t xml:space="preserve"> года</w:t>
      </w:r>
      <w:r>
        <w:rPr>
          <w:sz w:val="28"/>
        </w:rPr>
        <w:t xml:space="preserve"> по форме, согласно</w:t>
      </w:r>
      <w:r w:rsidRPr="0044133B">
        <w:rPr>
          <w:sz w:val="28"/>
        </w:rPr>
        <w:t xml:space="preserve"> </w:t>
      </w:r>
      <w:r>
        <w:rPr>
          <w:sz w:val="28"/>
        </w:rPr>
        <w:t xml:space="preserve">                        </w:t>
      </w:r>
      <w:r w:rsidRPr="0044133B">
        <w:rPr>
          <w:sz w:val="28"/>
        </w:rPr>
        <w:t>приложени</w:t>
      </w:r>
      <w:r>
        <w:rPr>
          <w:sz w:val="28"/>
        </w:rPr>
        <w:t>ю</w:t>
      </w:r>
      <w:r w:rsidRPr="0044133B">
        <w:rPr>
          <w:sz w:val="28"/>
        </w:rPr>
        <w:t xml:space="preserve"> № </w:t>
      </w:r>
      <w:r>
        <w:rPr>
          <w:sz w:val="28"/>
        </w:rPr>
        <w:t>1 к настоящему постановлению</w:t>
      </w:r>
      <w:r w:rsidRPr="0044133B">
        <w:rPr>
          <w:sz w:val="28"/>
        </w:rPr>
        <w:t>.</w:t>
      </w:r>
      <w:proofErr w:type="gramEnd"/>
    </w:p>
    <w:p w:rsidR="003E4EF6" w:rsidRPr="003E4EF6" w:rsidRDefault="001703A5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677D91">
        <w:rPr>
          <w:sz w:val="28"/>
        </w:rPr>
        <w:t xml:space="preserve"> </w:t>
      </w:r>
      <w:r w:rsidR="00611FC9" w:rsidRPr="00677D91">
        <w:rPr>
          <w:sz w:val="28"/>
        </w:rPr>
        <w:t xml:space="preserve">Создать комиссию по </w:t>
      </w:r>
      <w:r w:rsidR="00677D91" w:rsidRPr="00677D91">
        <w:rPr>
          <w:sz w:val="28"/>
        </w:rPr>
        <w:t>мониторингу</w:t>
      </w:r>
      <w:r w:rsidR="00611FC9" w:rsidRPr="00677D91">
        <w:rPr>
          <w:sz w:val="28"/>
        </w:rPr>
        <w:t xml:space="preserve"> состояния воинских захоронений, </w:t>
      </w:r>
      <w:r w:rsidR="0068692D" w:rsidRPr="00677D91">
        <w:rPr>
          <w:sz w:val="28"/>
        </w:rPr>
        <w:t xml:space="preserve">военно-исторических </w:t>
      </w:r>
      <w:r w:rsidR="00611FC9" w:rsidRPr="00677D91">
        <w:rPr>
          <w:sz w:val="28"/>
        </w:rPr>
        <w:t xml:space="preserve">памятников и Мемориалов </w:t>
      </w:r>
      <w:r w:rsidR="0068692D" w:rsidRPr="00677D91">
        <w:rPr>
          <w:sz w:val="28"/>
        </w:rPr>
        <w:t>Боевой Славы</w:t>
      </w:r>
      <w:r w:rsidR="00F21F8A">
        <w:rPr>
          <w:sz w:val="28"/>
        </w:rPr>
        <w:t xml:space="preserve"> муниципального образования Темрюкский район</w:t>
      </w:r>
      <w:r w:rsidR="0068692D" w:rsidRPr="00677D91">
        <w:rPr>
          <w:sz w:val="28"/>
        </w:rPr>
        <w:t xml:space="preserve"> </w:t>
      </w:r>
      <w:r w:rsidR="001229CA" w:rsidRPr="00677D91">
        <w:rPr>
          <w:sz w:val="28"/>
        </w:rPr>
        <w:t>и утвердить ее состав (</w:t>
      </w:r>
      <w:r w:rsidR="00611FC9" w:rsidRPr="00677D91">
        <w:rPr>
          <w:sz w:val="28"/>
        </w:rPr>
        <w:t>далее - комиссия</w:t>
      </w:r>
      <w:r w:rsidR="001229CA" w:rsidRPr="00677D91">
        <w:rPr>
          <w:sz w:val="28"/>
        </w:rPr>
        <w:t>)</w:t>
      </w:r>
      <w:r w:rsidR="00611FC9" w:rsidRPr="00677D91">
        <w:rPr>
          <w:sz w:val="28"/>
        </w:rPr>
        <w:t xml:space="preserve"> (приложение № </w:t>
      </w:r>
      <w:r w:rsidR="00677D91" w:rsidRPr="00677D91">
        <w:rPr>
          <w:sz w:val="28"/>
        </w:rPr>
        <w:t>2</w:t>
      </w:r>
      <w:r w:rsidR="00611FC9" w:rsidRPr="00677D91">
        <w:rPr>
          <w:sz w:val="28"/>
        </w:rPr>
        <w:t>).</w:t>
      </w:r>
      <w:r w:rsidR="00EA1930" w:rsidRPr="00EA1930">
        <w:t xml:space="preserve"> </w:t>
      </w:r>
    </w:p>
    <w:p w:rsidR="00926815" w:rsidRPr="00677D91" w:rsidRDefault="00EA1930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gramStart"/>
      <w:r w:rsidRPr="00677D91">
        <w:rPr>
          <w:sz w:val="28"/>
          <w:szCs w:val="28"/>
        </w:rPr>
        <w:t xml:space="preserve">Комиссии провести </w:t>
      </w:r>
      <w:r w:rsidR="00677D91" w:rsidRPr="00677D91">
        <w:rPr>
          <w:sz w:val="28"/>
          <w:szCs w:val="28"/>
        </w:rPr>
        <w:t>мониторинг</w:t>
      </w:r>
      <w:r w:rsidRPr="00677D91">
        <w:rPr>
          <w:sz w:val="28"/>
          <w:szCs w:val="28"/>
        </w:rPr>
        <w:t xml:space="preserve"> </w:t>
      </w:r>
      <w:r w:rsidR="00677D91" w:rsidRPr="00677D91">
        <w:rPr>
          <w:sz w:val="28"/>
          <w:szCs w:val="28"/>
        </w:rPr>
        <w:t>проведения работ по обеспечению санитарной очистк</w:t>
      </w:r>
      <w:r w:rsidR="00677D91">
        <w:rPr>
          <w:sz w:val="28"/>
          <w:szCs w:val="28"/>
        </w:rPr>
        <w:t>и</w:t>
      </w:r>
      <w:r w:rsidR="00677D91" w:rsidRPr="00677D91">
        <w:rPr>
          <w:sz w:val="28"/>
          <w:szCs w:val="28"/>
        </w:rPr>
        <w:t>, проведения ремонта и реставрации</w:t>
      </w:r>
      <w:r w:rsidRPr="00677D91">
        <w:rPr>
          <w:sz w:val="28"/>
          <w:szCs w:val="28"/>
        </w:rPr>
        <w:t xml:space="preserve"> воинских захоронений, </w:t>
      </w:r>
      <w:r w:rsidRPr="00677D91">
        <w:rPr>
          <w:sz w:val="28"/>
          <w:szCs w:val="28"/>
        </w:rPr>
        <w:lastRenderedPageBreak/>
        <w:t xml:space="preserve">военно-исторических памятников и Мемориалов Боевой Славы </w:t>
      </w:r>
      <w:r w:rsidR="00677D91" w:rsidRPr="00677D91">
        <w:rPr>
          <w:sz w:val="28"/>
          <w:szCs w:val="28"/>
        </w:rPr>
        <w:t xml:space="preserve">в городском и сельских поселений Темрюкского района </w:t>
      </w:r>
      <w:r w:rsidRPr="00677D91">
        <w:rPr>
          <w:sz w:val="28"/>
          <w:szCs w:val="28"/>
        </w:rPr>
        <w:t xml:space="preserve">в срок до </w:t>
      </w:r>
      <w:r w:rsidR="003E4E29">
        <w:rPr>
          <w:sz w:val="28"/>
          <w:szCs w:val="28"/>
        </w:rPr>
        <w:t>30</w:t>
      </w:r>
      <w:r w:rsidRPr="00677D91">
        <w:rPr>
          <w:sz w:val="28"/>
          <w:szCs w:val="28"/>
        </w:rPr>
        <w:t xml:space="preserve"> апреля 20</w:t>
      </w:r>
      <w:r w:rsidR="003E4E29">
        <w:rPr>
          <w:sz w:val="28"/>
          <w:szCs w:val="28"/>
        </w:rPr>
        <w:t>20</w:t>
      </w:r>
      <w:r w:rsidRPr="00677D91">
        <w:rPr>
          <w:sz w:val="28"/>
          <w:szCs w:val="28"/>
        </w:rPr>
        <w:t xml:space="preserve"> года</w:t>
      </w:r>
      <w:r w:rsidR="00CF0655">
        <w:rPr>
          <w:sz w:val="28"/>
          <w:szCs w:val="28"/>
        </w:rPr>
        <w:t xml:space="preserve"> </w:t>
      </w:r>
      <w:r w:rsidR="00CF0655" w:rsidRPr="00677D91">
        <w:rPr>
          <w:sz w:val="28"/>
          <w:szCs w:val="28"/>
        </w:rPr>
        <w:t>(приложение № 3)</w:t>
      </w:r>
      <w:r w:rsidRPr="00677D91">
        <w:rPr>
          <w:sz w:val="28"/>
          <w:szCs w:val="28"/>
        </w:rPr>
        <w:t xml:space="preserve">, информацию о выполнении настоящего постановления  представить главе муниципального образования Темрюкский район до </w:t>
      </w:r>
      <w:r w:rsidR="003E4EF6">
        <w:rPr>
          <w:sz w:val="28"/>
          <w:szCs w:val="28"/>
        </w:rPr>
        <w:t xml:space="preserve">                      </w:t>
      </w:r>
      <w:r w:rsidR="003E4E29">
        <w:rPr>
          <w:sz w:val="28"/>
          <w:szCs w:val="28"/>
        </w:rPr>
        <w:t>4 мая</w:t>
      </w:r>
      <w:r w:rsidRPr="00677D91">
        <w:rPr>
          <w:sz w:val="28"/>
          <w:szCs w:val="28"/>
        </w:rPr>
        <w:t xml:space="preserve"> 20</w:t>
      </w:r>
      <w:r w:rsidR="003E4E29">
        <w:rPr>
          <w:sz w:val="28"/>
          <w:szCs w:val="28"/>
        </w:rPr>
        <w:t>20</w:t>
      </w:r>
      <w:r w:rsidRPr="00677D91">
        <w:rPr>
          <w:sz w:val="28"/>
          <w:szCs w:val="28"/>
        </w:rPr>
        <w:t xml:space="preserve"> года.</w:t>
      </w:r>
      <w:proofErr w:type="gramEnd"/>
    </w:p>
    <w:p w:rsidR="00926815" w:rsidRPr="0044133B" w:rsidRDefault="00083917" w:rsidP="00943EA3">
      <w:pPr>
        <w:ind w:firstLine="709"/>
        <w:jc w:val="both"/>
        <w:rPr>
          <w:sz w:val="28"/>
        </w:rPr>
      </w:pPr>
      <w:r>
        <w:rPr>
          <w:spacing w:val="-2"/>
          <w:sz w:val="28"/>
          <w:szCs w:val="28"/>
        </w:rPr>
        <w:t>5</w:t>
      </w:r>
      <w:r w:rsidR="00227FC6" w:rsidRPr="0044133B">
        <w:rPr>
          <w:spacing w:val="-2"/>
          <w:sz w:val="28"/>
          <w:szCs w:val="28"/>
        </w:rPr>
        <w:t xml:space="preserve">. </w:t>
      </w:r>
      <w:r w:rsidR="00700113">
        <w:rPr>
          <w:spacing w:val="-2"/>
          <w:sz w:val="28"/>
          <w:szCs w:val="28"/>
        </w:rPr>
        <w:t xml:space="preserve">Управлению образованием </w:t>
      </w:r>
      <w:r w:rsidR="00700113" w:rsidRPr="0044133B">
        <w:rPr>
          <w:spacing w:val="-2"/>
          <w:sz w:val="28"/>
          <w:szCs w:val="28"/>
        </w:rPr>
        <w:t>(</w:t>
      </w:r>
      <w:r w:rsidR="00EA1930">
        <w:rPr>
          <w:spacing w:val="-2"/>
          <w:sz w:val="28"/>
          <w:szCs w:val="28"/>
        </w:rPr>
        <w:t>Руденко</w:t>
      </w:r>
      <w:r w:rsidR="00700113" w:rsidRPr="0044133B">
        <w:rPr>
          <w:spacing w:val="-2"/>
          <w:sz w:val="28"/>
          <w:szCs w:val="28"/>
        </w:rPr>
        <w:t>)</w:t>
      </w:r>
      <w:r w:rsidR="00700113">
        <w:rPr>
          <w:spacing w:val="-2"/>
          <w:sz w:val="28"/>
          <w:szCs w:val="28"/>
        </w:rPr>
        <w:t xml:space="preserve"> о</w:t>
      </w:r>
      <w:r w:rsidR="00227FC6" w:rsidRPr="0044133B">
        <w:rPr>
          <w:spacing w:val="-2"/>
          <w:sz w:val="28"/>
          <w:szCs w:val="28"/>
        </w:rPr>
        <w:t xml:space="preserve">рганизовать </w:t>
      </w:r>
      <w:r w:rsidR="0068692D" w:rsidRPr="0044133B">
        <w:rPr>
          <w:spacing w:val="-2"/>
          <w:sz w:val="28"/>
          <w:szCs w:val="28"/>
        </w:rPr>
        <w:t xml:space="preserve">в рамках месячника </w:t>
      </w:r>
      <w:r w:rsidR="00892DA1">
        <w:rPr>
          <w:spacing w:val="-2"/>
          <w:sz w:val="28"/>
          <w:szCs w:val="28"/>
        </w:rPr>
        <w:t xml:space="preserve"> по проведению</w:t>
      </w:r>
      <w:r w:rsidR="00892DA1" w:rsidRPr="00892DA1">
        <w:rPr>
          <w:spacing w:val="-2"/>
          <w:sz w:val="28"/>
          <w:szCs w:val="28"/>
        </w:rPr>
        <w:t xml:space="preserve"> работ по благоустройству, ремонту и реставрации воинских захоронений, военно-исторических памятников и Мемориалов Боевой Славы </w:t>
      </w:r>
      <w:r w:rsidR="00227FC6" w:rsidRPr="0044133B">
        <w:rPr>
          <w:spacing w:val="-2"/>
          <w:sz w:val="28"/>
          <w:szCs w:val="28"/>
        </w:rPr>
        <w:t xml:space="preserve">общественную работу общеобразовательных </w:t>
      </w:r>
      <w:r w:rsidR="00F21F8A">
        <w:rPr>
          <w:spacing w:val="-2"/>
          <w:sz w:val="28"/>
          <w:szCs w:val="28"/>
        </w:rPr>
        <w:t>организаций</w:t>
      </w:r>
      <w:r w:rsidR="001229CA">
        <w:rPr>
          <w:spacing w:val="-2"/>
          <w:sz w:val="28"/>
          <w:szCs w:val="28"/>
        </w:rPr>
        <w:t>,</w:t>
      </w:r>
      <w:r w:rsidR="00227FC6" w:rsidRPr="0044133B">
        <w:rPr>
          <w:spacing w:val="-2"/>
          <w:sz w:val="28"/>
          <w:szCs w:val="28"/>
        </w:rPr>
        <w:t xml:space="preserve"> за которыми закреплены объекты военной истории, расположенные в поселениях муниципального образования Темрюкский район</w:t>
      </w:r>
      <w:r w:rsidR="002A6A2A" w:rsidRPr="0044133B">
        <w:rPr>
          <w:spacing w:val="-2"/>
          <w:sz w:val="28"/>
          <w:szCs w:val="28"/>
        </w:rPr>
        <w:t>.</w:t>
      </w:r>
      <w:r w:rsidR="00611FC9" w:rsidRPr="0044133B">
        <w:rPr>
          <w:sz w:val="28"/>
        </w:rPr>
        <w:t xml:space="preserve">                                                      </w:t>
      </w:r>
    </w:p>
    <w:p w:rsidR="00EF5EB2" w:rsidRDefault="00083917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>6</w:t>
      </w:r>
      <w:r w:rsidR="007636BC" w:rsidRPr="0044133B">
        <w:rPr>
          <w:szCs w:val="28"/>
        </w:rPr>
        <w:t xml:space="preserve">. </w:t>
      </w:r>
      <w:r w:rsidR="00EA1930" w:rsidRPr="00EA1930">
        <w:rPr>
          <w:szCs w:val="28"/>
        </w:rPr>
        <w:t>Отделу по делам молодежи</w:t>
      </w:r>
      <w:r w:rsidR="00EA1930">
        <w:rPr>
          <w:szCs w:val="28"/>
        </w:rPr>
        <w:t xml:space="preserve"> (</w:t>
      </w:r>
      <w:r w:rsidR="003E4E29">
        <w:rPr>
          <w:szCs w:val="28"/>
        </w:rPr>
        <w:t>Головченко</w:t>
      </w:r>
      <w:r w:rsidR="00EA1930">
        <w:rPr>
          <w:szCs w:val="28"/>
        </w:rPr>
        <w:t xml:space="preserve">) </w:t>
      </w:r>
      <w:r w:rsidR="00596BB7">
        <w:rPr>
          <w:szCs w:val="28"/>
        </w:rPr>
        <w:t xml:space="preserve">в целях активизации работы по военно-патриотическому воспитанию молодежи </w:t>
      </w:r>
      <w:r w:rsidR="00677D91">
        <w:rPr>
          <w:szCs w:val="28"/>
        </w:rPr>
        <w:t xml:space="preserve">Темрюкского района </w:t>
      </w:r>
      <w:r w:rsidR="00596BB7">
        <w:rPr>
          <w:szCs w:val="28"/>
        </w:rPr>
        <w:t>и уважения к истории Отечества, памятникам военной истории оказать содействие по наведению порядка на объектах военной истории</w:t>
      </w:r>
      <w:r w:rsidR="003E4EF6">
        <w:rPr>
          <w:szCs w:val="28"/>
        </w:rPr>
        <w:t xml:space="preserve"> </w:t>
      </w:r>
      <w:r w:rsidR="00B20EAC">
        <w:rPr>
          <w:szCs w:val="28"/>
        </w:rPr>
        <w:t>силами волонтерских отрядов</w:t>
      </w:r>
      <w:r w:rsidR="00596BB7">
        <w:rPr>
          <w:szCs w:val="28"/>
        </w:rPr>
        <w:t>.</w:t>
      </w:r>
    </w:p>
    <w:p w:rsidR="00927B6D" w:rsidRDefault="00927B6D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A8291B" w:rsidRPr="00A8291B">
        <w:rPr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bookmarkStart w:id="0" w:name="_GoBack"/>
      <w:bookmarkEnd w:id="0"/>
      <w:r w:rsidRPr="00927B6D">
        <w:rPr>
          <w:szCs w:val="28"/>
        </w:rPr>
        <w:t>.</w:t>
      </w:r>
    </w:p>
    <w:p w:rsidR="00926815" w:rsidRPr="0044133B" w:rsidRDefault="00927B6D" w:rsidP="00943EA3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7636BC" w:rsidRPr="0044133B">
        <w:rPr>
          <w:sz w:val="28"/>
          <w:szCs w:val="28"/>
        </w:rPr>
        <w:t xml:space="preserve">. </w:t>
      </w:r>
      <w:proofErr w:type="gramStart"/>
      <w:r w:rsidR="00611FC9" w:rsidRPr="0044133B">
        <w:rPr>
          <w:sz w:val="28"/>
          <w:szCs w:val="28"/>
        </w:rPr>
        <w:t>Контроль за</w:t>
      </w:r>
      <w:proofErr w:type="gramEnd"/>
      <w:r w:rsidR="00611FC9" w:rsidRPr="0044133B">
        <w:rPr>
          <w:sz w:val="28"/>
          <w:szCs w:val="28"/>
        </w:rPr>
        <w:t xml:space="preserve"> выполнением настоящего </w:t>
      </w:r>
      <w:r w:rsidR="00834C43">
        <w:rPr>
          <w:sz w:val="28"/>
          <w:szCs w:val="28"/>
        </w:rPr>
        <w:t>постановле</w:t>
      </w:r>
      <w:r w:rsidR="00611FC9" w:rsidRPr="0044133B">
        <w:rPr>
          <w:sz w:val="28"/>
          <w:szCs w:val="28"/>
        </w:rPr>
        <w:t xml:space="preserve">ния возложить на заместителя главы муниципального образования Темрюкский район </w:t>
      </w:r>
      <w:r w:rsidR="00E5600D">
        <w:rPr>
          <w:sz w:val="28"/>
          <w:szCs w:val="28"/>
        </w:rPr>
        <w:t xml:space="preserve">                         </w:t>
      </w:r>
      <w:r w:rsidR="002C3DBD">
        <w:rPr>
          <w:sz w:val="28"/>
          <w:szCs w:val="28"/>
        </w:rPr>
        <w:t>О.В.</w:t>
      </w:r>
      <w:r w:rsidR="00E5600D">
        <w:rPr>
          <w:sz w:val="28"/>
          <w:szCs w:val="28"/>
        </w:rPr>
        <w:t xml:space="preserve"> </w:t>
      </w:r>
      <w:proofErr w:type="spellStart"/>
      <w:r w:rsidR="002C3DBD">
        <w:rPr>
          <w:sz w:val="28"/>
          <w:szCs w:val="28"/>
        </w:rPr>
        <w:t>Дяденко</w:t>
      </w:r>
      <w:proofErr w:type="spellEnd"/>
      <w:r w:rsidR="002C3DBD">
        <w:rPr>
          <w:sz w:val="28"/>
          <w:szCs w:val="28"/>
        </w:rPr>
        <w:t>.</w:t>
      </w:r>
    </w:p>
    <w:p w:rsidR="00926815" w:rsidRDefault="00927B6D" w:rsidP="002B66B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9</w:t>
      </w:r>
      <w:r w:rsidR="007636BC" w:rsidRPr="0044133B">
        <w:rPr>
          <w:sz w:val="28"/>
        </w:rPr>
        <w:t xml:space="preserve">. </w:t>
      </w:r>
      <w:r w:rsidR="00834C43">
        <w:rPr>
          <w:sz w:val="28"/>
        </w:rPr>
        <w:t>Постановле</w:t>
      </w:r>
      <w:r w:rsidR="002B66B0" w:rsidRPr="002B66B0">
        <w:rPr>
          <w:sz w:val="28"/>
        </w:rPr>
        <w:t>ние вступает в силу со дня его подписания.</w:t>
      </w:r>
    </w:p>
    <w:p w:rsidR="00750FE4" w:rsidRDefault="00750FE4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2B66B0" w:rsidRPr="0044133B" w:rsidRDefault="002B66B0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Глава муниципального образования </w:t>
      </w: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Темрюкский район                </w:t>
      </w:r>
      <w:r>
        <w:rPr>
          <w:sz w:val="28"/>
          <w:szCs w:val="28"/>
        </w:rPr>
        <w:t xml:space="preserve"> </w:t>
      </w:r>
      <w:r w:rsidRPr="00E5600D">
        <w:rPr>
          <w:sz w:val="28"/>
          <w:szCs w:val="28"/>
        </w:rPr>
        <w:t xml:space="preserve">                                                               </w:t>
      </w:r>
      <w:r w:rsidR="00756C78">
        <w:rPr>
          <w:sz w:val="28"/>
          <w:szCs w:val="28"/>
        </w:rPr>
        <w:t xml:space="preserve">Ф.В. </w:t>
      </w:r>
      <w:proofErr w:type="spellStart"/>
      <w:r w:rsidR="00756C78">
        <w:rPr>
          <w:sz w:val="28"/>
          <w:szCs w:val="28"/>
        </w:rPr>
        <w:t>Бабенков</w:t>
      </w:r>
      <w:proofErr w:type="spellEnd"/>
    </w:p>
    <w:p w:rsidR="00E6467E" w:rsidRPr="00E6467E" w:rsidRDefault="00E6467E" w:rsidP="00E6467E">
      <w:pPr>
        <w:ind w:right="57"/>
        <w:jc w:val="both"/>
        <w:rPr>
          <w:sz w:val="28"/>
          <w:szCs w:val="28"/>
        </w:rPr>
      </w:pPr>
    </w:p>
    <w:sectPr w:rsidR="00E6467E" w:rsidRPr="00E6467E" w:rsidSect="008A395C">
      <w:headerReference w:type="default" r:id="rId8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58C" w:rsidRDefault="002B158C">
      <w:r>
        <w:separator/>
      </w:r>
    </w:p>
  </w:endnote>
  <w:endnote w:type="continuationSeparator" w:id="0">
    <w:p w:rsidR="002B158C" w:rsidRDefault="002B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58C" w:rsidRDefault="002B158C">
      <w:r>
        <w:separator/>
      </w:r>
    </w:p>
  </w:footnote>
  <w:footnote w:type="continuationSeparator" w:id="0">
    <w:p w:rsidR="002B158C" w:rsidRDefault="002B1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227FC6">
    <w:pPr>
      <w:pStyle w:val="ab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424"/>
    <w:rsid w:val="00003A9B"/>
    <w:rsid w:val="00012A72"/>
    <w:rsid w:val="00035EF3"/>
    <w:rsid w:val="0005196C"/>
    <w:rsid w:val="00081017"/>
    <w:rsid w:val="00083917"/>
    <w:rsid w:val="00090E07"/>
    <w:rsid w:val="000910DE"/>
    <w:rsid w:val="000A4B42"/>
    <w:rsid w:val="000B7646"/>
    <w:rsid w:val="001229CA"/>
    <w:rsid w:val="001256EB"/>
    <w:rsid w:val="00144A67"/>
    <w:rsid w:val="00160954"/>
    <w:rsid w:val="001703A5"/>
    <w:rsid w:val="001802E8"/>
    <w:rsid w:val="001A2CF1"/>
    <w:rsid w:val="001B6A5C"/>
    <w:rsid w:val="001B7780"/>
    <w:rsid w:val="001C09AB"/>
    <w:rsid w:val="001C3943"/>
    <w:rsid w:val="00211424"/>
    <w:rsid w:val="00227FC6"/>
    <w:rsid w:val="002319A3"/>
    <w:rsid w:val="00252BC7"/>
    <w:rsid w:val="00287DF0"/>
    <w:rsid w:val="00290F82"/>
    <w:rsid w:val="002A58C9"/>
    <w:rsid w:val="002A6A2A"/>
    <w:rsid w:val="002B158C"/>
    <w:rsid w:val="002B66B0"/>
    <w:rsid w:val="002C3DBD"/>
    <w:rsid w:val="002C4E6F"/>
    <w:rsid w:val="002E5F1A"/>
    <w:rsid w:val="002F1FDF"/>
    <w:rsid w:val="002F3BCF"/>
    <w:rsid w:val="003E1FF7"/>
    <w:rsid w:val="003E3C24"/>
    <w:rsid w:val="003E4E29"/>
    <w:rsid w:val="003E4EF6"/>
    <w:rsid w:val="004341AC"/>
    <w:rsid w:val="0044133B"/>
    <w:rsid w:val="00473C9C"/>
    <w:rsid w:val="004762FC"/>
    <w:rsid w:val="00491417"/>
    <w:rsid w:val="004B16BC"/>
    <w:rsid w:val="004C7F9C"/>
    <w:rsid w:val="004D5CF8"/>
    <w:rsid w:val="004F14AF"/>
    <w:rsid w:val="004F761B"/>
    <w:rsid w:val="00517728"/>
    <w:rsid w:val="00523BC5"/>
    <w:rsid w:val="00561CE7"/>
    <w:rsid w:val="00563885"/>
    <w:rsid w:val="005762BC"/>
    <w:rsid w:val="00592205"/>
    <w:rsid w:val="00596BB7"/>
    <w:rsid w:val="005C17FA"/>
    <w:rsid w:val="005C318A"/>
    <w:rsid w:val="005F0DDB"/>
    <w:rsid w:val="005F50B5"/>
    <w:rsid w:val="005F5F51"/>
    <w:rsid w:val="00606160"/>
    <w:rsid w:val="00611FC9"/>
    <w:rsid w:val="00621064"/>
    <w:rsid w:val="006433E1"/>
    <w:rsid w:val="0065242C"/>
    <w:rsid w:val="00666D2D"/>
    <w:rsid w:val="00677D91"/>
    <w:rsid w:val="006818FC"/>
    <w:rsid w:val="0068692D"/>
    <w:rsid w:val="00693630"/>
    <w:rsid w:val="00700113"/>
    <w:rsid w:val="00704547"/>
    <w:rsid w:val="00750FE4"/>
    <w:rsid w:val="00756C78"/>
    <w:rsid w:val="0076214F"/>
    <w:rsid w:val="00762708"/>
    <w:rsid w:val="007636BC"/>
    <w:rsid w:val="007B7929"/>
    <w:rsid w:val="007D161F"/>
    <w:rsid w:val="007E0A07"/>
    <w:rsid w:val="00834C43"/>
    <w:rsid w:val="00836D5E"/>
    <w:rsid w:val="00892DA1"/>
    <w:rsid w:val="008A395C"/>
    <w:rsid w:val="008C0C20"/>
    <w:rsid w:val="008C41E7"/>
    <w:rsid w:val="008C4C7B"/>
    <w:rsid w:val="008D176D"/>
    <w:rsid w:val="008E58CE"/>
    <w:rsid w:val="008E6E29"/>
    <w:rsid w:val="009031D1"/>
    <w:rsid w:val="0091550B"/>
    <w:rsid w:val="00916871"/>
    <w:rsid w:val="00926815"/>
    <w:rsid w:val="00927B6D"/>
    <w:rsid w:val="00935ABD"/>
    <w:rsid w:val="00943EA3"/>
    <w:rsid w:val="009510B8"/>
    <w:rsid w:val="0095205C"/>
    <w:rsid w:val="00970233"/>
    <w:rsid w:val="0097577D"/>
    <w:rsid w:val="009C2BD3"/>
    <w:rsid w:val="009D2B9E"/>
    <w:rsid w:val="009F239F"/>
    <w:rsid w:val="00A2391A"/>
    <w:rsid w:val="00A5177B"/>
    <w:rsid w:val="00A566E5"/>
    <w:rsid w:val="00A8291B"/>
    <w:rsid w:val="00AB3E50"/>
    <w:rsid w:val="00AD7281"/>
    <w:rsid w:val="00AE142F"/>
    <w:rsid w:val="00AE3A0A"/>
    <w:rsid w:val="00AE5BA2"/>
    <w:rsid w:val="00AF3541"/>
    <w:rsid w:val="00B20EAC"/>
    <w:rsid w:val="00B42162"/>
    <w:rsid w:val="00B55014"/>
    <w:rsid w:val="00B73262"/>
    <w:rsid w:val="00B86FC5"/>
    <w:rsid w:val="00BB1374"/>
    <w:rsid w:val="00BD35C3"/>
    <w:rsid w:val="00BF1E25"/>
    <w:rsid w:val="00BF754D"/>
    <w:rsid w:val="00C04DDE"/>
    <w:rsid w:val="00C247A4"/>
    <w:rsid w:val="00C270EC"/>
    <w:rsid w:val="00C72D7A"/>
    <w:rsid w:val="00C95010"/>
    <w:rsid w:val="00CB0A0A"/>
    <w:rsid w:val="00CE6376"/>
    <w:rsid w:val="00CF0655"/>
    <w:rsid w:val="00D22DE5"/>
    <w:rsid w:val="00D300F1"/>
    <w:rsid w:val="00D722AC"/>
    <w:rsid w:val="00D760FE"/>
    <w:rsid w:val="00D834B7"/>
    <w:rsid w:val="00DD58AB"/>
    <w:rsid w:val="00E5600D"/>
    <w:rsid w:val="00E6467E"/>
    <w:rsid w:val="00E91046"/>
    <w:rsid w:val="00EA1930"/>
    <w:rsid w:val="00ED546B"/>
    <w:rsid w:val="00EF5EB2"/>
    <w:rsid w:val="00F0043A"/>
    <w:rsid w:val="00F21F8A"/>
    <w:rsid w:val="00F37C5D"/>
    <w:rsid w:val="00F4115A"/>
    <w:rsid w:val="00F910D3"/>
    <w:rsid w:val="00FA652C"/>
    <w:rsid w:val="00FB3438"/>
    <w:rsid w:val="00FD527B"/>
    <w:rsid w:val="00FD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26815"/>
    <w:pPr>
      <w:keepNext/>
      <w:numPr>
        <w:numId w:val="1"/>
      </w:numPr>
      <w:tabs>
        <w:tab w:val="left" w:pos="0"/>
      </w:tabs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26815"/>
    <w:rPr>
      <w:rFonts w:ascii="Symbol" w:hAnsi="Symbol" w:cs="OpenSymbol"/>
    </w:rPr>
  </w:style>
  <w:style w:type="character" w:customStyle="1" w:styleId="WW8Num6z0">
    <w:name w:val="WW8Num6z0"/>
    <w:rsid w:val="00926815"/>
    <w:rPr>
      <w:rFonts w:ascii="Symbol" w:hAnsi="Symbol" w:cs="OpenSymbol"/>
    </w:rPr>
  </w:style>
  <w:style w:type="character" w:customStyle="1" w:styleId="2">
    <w:name w:val="Основной шрифт абзаца2"/>
    <w:rsid w:val="00926815"/>
  </w:style>
  <w:style w:type="character" w:customStyle="1" w:styleId="Absatz-Standardschriftart">
    <w:name w:val="Absatz-Standardschriftart"/>
    <w:rsid w:val="00926815"/>
  </w:style>
  <w:style w:type="character" w:customStyle="1" w:styleId="WW-Absatz-Standardschriftart">
    <w:name w:val="WW-Absatz-Standardschriftart"/>
    <w:rsid w:val="00926815"/>
  </w:style>
  <w:style w:type="character" w:customStyle="1" w:styleId="WW-Absatz-Standardschriftart1">
    <w:name w:val="WW-Absatz-Standardschriftart1"/>
    <w:rsid w:val="00926815"/>
  </w:style>
  <w:style w:type="character" w:customStyle="1" w:styleId="WW-Absatz-Standardschriftart11">
    <w:name w:val="WW-Absatz-Standardschriftart11"/>
    <w:rsid w:val="00926815"/>
  </w:style>
  <w:style w:type="character" w:customStyle="1" w:styleId="WW-Absatz-Standardschriftart111">
    <w:name w:val="WW-Absatz-Standardschriftart111"/>
    <w:rsid w:val="00926815"/>
  </w:style>
  <w:style w:type="character" w:customStyle="1" w:styleId="WW-Absatz-Standardschriftart1111">
    <w:name w:val="WW-Absatz-Standardschriftart1111"/>
    <w:rsid w:val="00926815"/>
  </w:style>
  <w:style w:type="character" w:customStyle="1" w:styleId="10">
    <w:name w:val="Основной шрифт абзаца1"/>
    <w:rsid w:val="00926815"/>
  </w:style>
  <w:style w:type="character" w:styleId="a3">
    <w:name w:val="page number"/>
    <w:basedOn w:val="10"/>
    <w:rsid w:val="00926815"/>
  </w:style>
  <w:style w:type="character" w:customStyle="1" w:styleId="a4">
    <w:name w:val="Маркеры списка"/>
    <w:rsid w:val="00926815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26815"/>
  </w:style>
  <w:style w:type="paragraph" w:customStyle="1" w:styleId="a6">
    <w:name w:val="Заголовок"/>
    <w:basedOn w:val="a"/>
    <w:next w:val="a7"/>
    <w:rsid w:val="0092681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926815"/>
    <w:pPr>
      <w:spacing w:after="120"/>
    </w:pPr>
  </w:style>
  <w:style w:type="paragraph" w:styleId="a8">
    <w:name w:val="List"/>
    <w:basedOn w:val="a7"/>
    <w:rsid w:val="00926815"/>
    <w:rPr>
      <w:rFonts w:ascii="Arial" w:hAnsi="Arial" w:cs="Mangal"/>
    </w:rPr>
  </w:style>
  <w:style w:type="paragraph" w:styleId="a9">
    <w:name w:val="caption"/>
    <w:basedOn w:val="a"/>
    <w:qFormat/>
    <w:rsid w:val="00926815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81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2681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926815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926815"/>
    <w:pPr>
      <w:ind w:left="705"/>
    </w:pPr>
    <w:rPr>
      <w:sz w:val="28"/>
    </w:rPr>
  </w:style>
  <w:style w:type="paragraph" w:customStyle="1" w:styleId="21">
    <w:name w:val="Основной текст с отступом 21"/>
    <w:basedOn w:val="a"/>
    <w:rsid w:val="00926815"/>
    <w:pPr>
      <w:spacing w:after="120" w:line="480" w:lineRule="auto"/>
      <w:ind w:left="283"/>
    </w:pPr>
  </w:style>
  <w:style w:type="paragraph" w:styleId="ab">
    <w:name w:val="header"/>
    <w:basedOn w:val="a"/>
    <w:rsid w:val="00926815"/>
    <w:pPr>
      <w:tabs>
        <w:tab w:val="center" w:pos="4677"/>
        <w:tab w:val="right" w:pos="9355"/>
      </w:tabs>
    </w:pPr>
  </w:style>
  <w:style w:type="paragraph" w:styleId="ac">
    <w:name w:val="Balloon Text"/>
    <w:basedOn w:val="a"/>
    <w:rsid w:val="00926815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926815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26815"/>
    <w:pPr>
      <w:suppressLineNumbers/>
    </w:pPr>
  </w:style>
  <w:style w:type="paragraph" w:customStyle="1" w:styleId="af">
    <w:name w:val="Заголовок таблицы"/>
    <w:basedOn w:val="ae"/>
    <w:rsid w:val="00926815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26815"/>
  </w:style>
  <w:style w:type="paragraph" w:styleId="af1">
    <w:name w:val="Revision"/>
    <w:rsid w:val="00926815"/>
    <w:pPr>
      <w:suppressAutoHyphens/>
    </w:pPr>
    <w:rPr>
      <w:sz w:val="24"/>
      <w:szCs w:val="24"/>
      <w:lang w:eastAsia="zh-CN"/>
    </w:rPr>
  </w:style>
  <w:style w:type="table" w:styleId="af2">
    <w:name w:val="Table Grid"/>
    <w:basedOn w:val="a1"/>
    <w:uiPriority w:val="59"/>
    <w:rsid w:val="001B6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EF5EB2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7B7929"/>
    <w:pPr>
      <w:suppressAutoHyphens w:val="0"/>
      <w:spacing w:before="100" w:beforeAutospacing="1" w:after="119"/>
    </w:pPr>
    <w:rPr>
      <w:lang w:eastAsia="ru-RU"/>
    </w:rPr>
  </w:style>
  <w:style w:type="paragraph" w:styleId="af5">
    <w:name w:val="No Spacing"/>
    <w:uiPriority w:val="99"/>
    <w:qFormat/>
    <w:rsid w:val="008C4C7B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месячника по благоустройству, ремонту</vt:lpstr>
    </vt:vector>
  </TitlesOfParts>
  <Company>Microsoft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месячника по благоустройству, ремонту</dc:title>
  <dc:creator>Admin</dc:creator>
  <cp:lastModifiedBy>111</cp:lastModifiedBy>
  <cp:revision>52</cp:revision>
  <cp:lastPrinted>2018-02-07T12:30:00Z</cp:lastPrinted>
  <dcterms:created xsi:type="dcterms:W3CDTF">2014-03-24T06:31:00Z</dcterms:created>
  <dcterms:modified xsi:type="dcterms:W3CDTF">2020-01-23T12:24:00Z</dcterms:modified>
</cp:coreProperties>
</file>